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21636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701"/>
      </w:tblGrid>
      <w:tr w:rsidR="00432BBF" w:rsidRPr="007323A5" w:rsidTr="00E26B35">
        <w:trPr>
          <w:trHeight w:val="383"/>
          <w:tblCellSpacing w:w="20" w:type="dxa"/>
        </w:trPr>
        <w:tc>
          <w:tcPr>
            <w:tcW w:w="6886" w:type="dxa"/>
            <w:vAlign w:val="center"/>
          </w:tcPr>
          <w:p w:rsidR="00432BBF" w:rsidRPr="007323A5" w:rsidRDefault="00E26B35" w:rsidP="00231D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231D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Técnico </w:t>
            </w:r>
            <w:r w:rsidR="009C1B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Salud I 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90735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90735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231D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31D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TA </w:t>
            </w:r>
          </w:p>
        </w:tc>
      </w:tr>
      <w:tr w:rsidR="00432BBF" w:rsidRPr="007323A5" w:rsidTr="00D21636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E26B35" w:rsidRDefault="00432BBF" w:rsidP="0086305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C1B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630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  <w:r w:rsidR="009254B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D21636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B643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8630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R</w:t>
            </w:r>
            <w:r w:rsidR="009C1B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egulación Técnica </w:t>
            </w:r>
            <w:r w:rsidR="005B6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</w:t>
            </w:r>
            <w:r w:rsidR="009C1B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 </w:t>
            </w:r>
          </w:p>
        </w:tc>
      </w:tr>
    </w:tbl>
    <w:p w:rsidR="00432BBF" w:rsidRPr="00311A1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311A11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20"/>
        </w:rPr>
      </w:pPr>
    </w:p>
    <w:p w:rsidR="00D10F12" w:rsidRPr="00FE3CA0" w:rsidRDefault="009F7D66" w:rsidP="00B5600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color w:val="000000"/>
          <w:sz w:val="20"/>
        </w:rPr>
        <w:t>Apoyar en la planificación estratégica de los servicios de salud ofertados por la Institución, así como d</w:t>
      </w:r>
      <w:r w:rsidR="00914E69">
        <w:rPr>
          <w:rFonts w:ascii="Bookman Old Style" w:hAnsi="Bookman Old Style" w:cs="Tahoma"/>
          <w:i w:val="0"/>
          <w:color w:val="000000"/>
          <w:sz w:val="20"/>
        </w:rPr>
        <w:t xml:space="preserve">efinir documentos normativos y asesorar </w:t>
      </w:r>
      <w:r w:rsidR="003671A3" w:rsidRPr="003671A3">
        <w:rPr>
          <w:rFonts w:ascii="Bookman Old Style" w:hAnsi="Bookman Old Style" w:cs="Tahoma"/>
          <w:i w:val="0"/>
          <w:color w:val="000000"/>
          <w:sz w:val="20"/>
          <w:lang w:val="es-CL"/>
        </w:rPr>
        <w:t>técnica</w:t>
      </w:r>
      <w:r w:rsidR="00914E69">
        <w:rPr>
          <w:rFonts w:ascii="Bookman Old Style" w:hAnsi="Bookman Old Style" w:cs="Tahoma"/>
          <w:i w:val="0"/>
          <w:color w:val="000000"/>
          <w:sz w:val="20"/>
          <w:lang w:val="es-CL"/>
        </w:rPr>
        <w:t>mente sobre l</w:t>
      </w:r>
      <w:r w:rsidR="00FE0E33">
        <w:rPr>
          <w:rFonts w:ascii="Bookman Old Style" w:hAnsi="Bookman Old Style" w:cs="Tahoma"/>
          <w:i w:val="0"/>
          <w:color w:val="000000"/>
          <w:sz w:val="20"/>
          <w:lang w:val="es-CL"/>
        </w:rPr>
        <w:t>a</w:t>
      </w:r>
      <w:r w:rsidR="00914E6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s </w:t>
      </w:r>
      <w:r w:rsidR="00E24E25">
        <w:rPr>
          <w:rFonts w:ascii="Bookman Old Style" w:hAnsi="Bookman Old Style" w:cs="Tahoma"/>
          <w:i w:val="0"/>
          <w:color w:val="000000"/>
          <w:sz w:val="20"/>
          <w:lang w:val="es-CL"/>
        </w:rPr>
        <w:t>regulaciones establecidas</w:t>
      </w:r>
      <w:r w:rsidR="00D10F12"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="003671A3" w:rsidRPr="003671A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="00E24E25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 fin de contar con el </w:t>
      </w:r>
      <w:r w:rsidR="00914E69">
        <w:rPr>
          <w:rFonts w:ascii="Bookman Old Style" w:hAnsi="Bookman Old Style" w:cs="Tahoma"/>
          <w:i w:val="0"/>
          <w:color w:val="000000"/>
          <w:sz w:val="20"/>
          <w:lang w:val="es-CL"/>
        </w:rPr>
        <w:t>marco de referencia para la actuación y contribuir a</w:t>
      </w:r>
      <w:r w:rsidR="003671A3" w:rsidRPr="003671A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la calidad de los </w:t>
      </w:r>
      <w:r w:rsidR="00D10F12">
        <w:rPr>
          <w:rFonts w:ascii="Bookman Old Style" w:hAnsi="Bookman Old Style" w:cs="Tahoma"/>
          <w:i w:val="0"/>
          <w:color w:val="000000"/>
          <w:sz w:val="20"/>
          <w:lang w:val="es-CL"/>
        </w:rPr>
        <w:t>mismos</w:t>
      </w:r>
      <w:r w:rsidR="00FE0E3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así como </w:t>
      </w:r>
      <w:r w:rsidR="00914E69">
        <w:rPr>
          <w:rFonts w:ascii="Bookman Old Style" w:hAnsi="Bookman Old Style" w:cs="Tahoma"/>
          <w:i w:val="0"/>
          <w:color w:val="000000"/>
          <w:sz w:val="20"/>
          <w:lang w:val="es-CL"/>
        </w:rPr>
        <w:t>participar</w:t>
      </w:r>
      <w:r w:rsidR="003671A3" w:rsidRPr="003671A3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en la implementación efectiva de nuevos proyec</w:t>
      </w:r>
      <w:r w:rsidR="00D10F12">
        <w:rPr>
          <w:rFonts w:ascii="Bookman Old Style" w:hAnsi="Bookman Old Style" w:cs="Tahoma"/>
          <w:i w:val="0"/>
          <w:color w:val="000000"/>
          <w:sz w:val="20"/>
          <w:lang w:val="es-CL"/>
        </w:rPr>
        <w:t>tos</w:t>
      </w:r>
      <w:r w:rsidR="00FE0E33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3671A3" w:rsidRPr="00914E69" w:rsidRDefault="003671A3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11A11" w:rsidRDefault="00540ED7" w:rsidP="00540ED7">
      <w:pPr>
        <w:rPr>
          <w:sz w:val="22"/>
        </w:rPr>
      </w:pPr>
    </w:p>
    <w:p w:rsidR="009F7D66" w:rsidRDefault="009F7D66" w:rsidP="009F7D66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 xml:space="preserve">Diseñar políticas y estrategias de salud, que permitan establecer mejoras en la prestación de servicios, con el propósito de </w:t>
      </w:r>
      <w:r>
        <w:rPr>
          <w:rFonts w:ascii="Bookman Old Style" w:hAnsi="Bookman Old Style"/>
          <w:i w:val="0"/>
          <w:sz w:val="20"/>
        </w:rPr>
        <w:t>proveer</w:t>
      </w:r>
      <w:r w:rsidRPr="00B5600F">
        <w:rPr>
          <w:rFonts w:ascii="Bookman Old Style" w:hAnsi="Bookman Old Style"/>
          <w:i w:val="0"/>
          <w:sz w:val="20"/>
        </w:rPr>
        <w:t xml:space="preserve"> servicios integrales a los usuarios. </w:t>
      </w:r>
    </w:p>
    <w:p w:rsidR="009F7D66" w:rsidRPr="00350715" w:rsidRDefault="009F7D66" w:rsidP="009F7D6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F7D66" w:rsidRDefault="009F7D66" w:rsidP="009F7D66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>Participar en la elaboración del Plan Estratégico Institucional, de las dependencias pertenecientes a la Subdirección de Salud</w:t>
      </w:r>
      <w:r>
        <w:rPr>
          <w:rFonts w:ascii="Bookman Old Style" w:hAnsi="Bookman Old Style"/>
          <w:i w:val="0"/>
          <w:sz w:val="20"/>
        </w:rPr>
        <w:t>, a fin de orientar las acciones a implementar al logro de los objetivos del área.</w:t>
      </w:r>
    </w:p>
    <w:p w:rsidR="009F7D66" w:rsidRPr="00B5600F" w:rsidRDefault="009F7D66" w:rsidP="009F7D6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E0E33" w:rsidRDefault="00FE0E33" w:rsidP="00FE0E33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>Elaborar los documentos normativos de los programas de atención integral, a fin de establecer los parámetros (índices y estándares para cada actividad) a seguir, facilitando el desarrollo y el seguimiento de los mismos.</w:t>
      </w:r>
    </w:p>
    <w:p w:rsidR="00FE0E33" w:rsidRPr="00350715" w:rsidRDefault="00FE0E33" w:rsidP="00FE0E33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FE0E33" w:rsidRDefault="00FE0E33" w:rsidP="00FE0E33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 xml:space="preserve">Realizar actividades de promoción, divulgación e información de los programas y acciones desarrolladas en el área, encaminados a la prestación de los servicios de salud. </w:t>
      </w:r>
    </w:p>
    <w:p w:rsidR="00FE0E33" w:rsidRPr="00FE0E33" w:rsidRDefault="00FE0E33" w:rsidP="00FE0E33">
      <w:pPr>
        <w:pStyle w:val="Prrafodelista"/>
        <w:rPr>
          <w:rFonts w:ascii="Bookman Old Style" w:hAnsi="Bookman Old Style"/>
          <w:i w:val="0"/>
          <w:sz w:val="20"/>
        </w:rPr>
      </w:pPr>
    </w:p>
    <w:p w:rsidR="00FE0E33" w:rsidRPr="00B5600F" w:rsidRDefault="00FE0E33" w:rsidP="00FE0E33">
      <w:pPr>
        <w:pStyle w:val="Prrafodelista"/>
        <w:numPr>
          <w:ilvl w:val="0"/>
          <w:numId w:val="19"/>
        </w:numPr>
        <w:tabs>
          <w:tab w:val="num" w:pos="814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  <w:lang w:val="es-SV"/>
        </w:rPr>
        <w:t>Colaborar en</w:t>
      </w:r>
      <w:r w:rsidRPr="00B5600F">
        <w:rPr>
          <w:rFonts w:ascii="Bookman Old Style" w:hAnsi="Bookman Old Style"/>
          <w:i w:val="0"/>
          <w:sz w:val="20"/>
        </w:rPr>
        <w:t xml:space="preserve"> la implantación, seguimiento y mejora de los programas, a fin de poner en marcha lo planificado en los mismos.</w:t>
      </w:r>
    </w:p>
    <w:p w:rsidR="00FE0E33" w:rsidRPr="00350715" w:rsidRDefault="00FE0E33" w:rsidP="00FE0E33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3671A3" w:rsidRPr="00B5600F" w:rsidRDefault="003671A3" w:rsidP="00B5600F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 xml:space="preserve">Atender lineamientos </w:t>
      </w:r>
      <w:r w:rsidR="004A6682" w:rsidRPr="00B5600F">
        <w:rPr>
          <w:rFonts w:ascii="Bookman Old Style" w:hAnsi="Bookman Old Style"/>
          <w:i w:val="0"/>
          <w:sz w:val="20"/>
        </w:rPr>
        <w:t>para</w:t>
      </w:r>
      <w:r w:rsidRPr="00B5600F">
        <w:rPr>
          <w:rFonts w:ascii="Bookman Old Style" w:hAnsi="Bookman Old Style"/>
          <w:i w:val="0"/>
          <w:sz w:val="20"/>
        </w:rPr>
        <w:t xml:space="preserve"> la definición de prioridades en la prestación de los servicios de salud ofertados por el Instituto, a fin de proponer alternativas para mejorarlos.</w:t>
      </w:r>
    </w:p>
    <w:p w:rsidR="003671A3" w:rsidRPr="00B5600F" w:rsidRDefault="003671A3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814D8" w:rsidRDefault="001814D8" w:rsidP="001814D8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 xml:space="preserve">Investigar y mantener información actualizada, sobre temas aplicables al quehacer de la dependencia y de los servicios de salud, a fin de proponer mejoras en el desarrollo del área.  </w:t>
      </w:r>
    </w:p>
    <w:p w:rsidR="001814D8" w:rsidRPr="00350715" w:rsidRDefault="001814D8" w:rsidP="001814D8">
      <w:pPr>
        <w:pStyle w:val="Prrafodelista"/>
        <w:rPr>
          <w:rFonts w:ascii="Bookman Old Style" w:hAnsi="Bookman Old Style"/>
          <w:i w:val="0"/>
          <w:sz w:val="14"/>
        </w:rPr>
      </w:pPr>
    </w:p>
    <w:p w:rsidR="00815EFB" w:rsidRPr="00B5600F" w:rsidRDefault="00815EFB" w:rsidP="00B5600F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 xml:space="preserve">Informar a la jefatura inmediata sobre el trabajo realizado en los programas de </w:t>
      </w:r>
      <w:r w:rsidR="009B31A4" w:rsidRPr="00B5600F">
        <w:rPr>
          <w:rFonts w:ascii="Bookman Old Style" w:hAnsi="Bookman Old Style"/>
          <w:i w:val="0"/>
          <w:sz w:val="20"/>
        </w:rPr>
        <w:t>servicios de salud</w:t>
      </w:r>
      <w:r w:rsidRPr="00B5600F">
        <w:rPr>
          <w:rFonts w:ascii="Bookman Old Style" w:hAnsi="Bookman Old Style"/>
          <w:i w:val="0"/>
          <w:sz w:val="20"/>
        </w:rPr>
        <w:t>, con la finalidad de que sirvan como insumo para la generación de reportes.</w:t>
      </w:r>
    </w:p>
    <w:p w:rsidR="00815EFB" w:rsidRPr="00B5600F" w:rsidRDefault="00815EFB" w:rsidP="00B5600F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815EFB" w:rsidRPr="00B5600F" w:rsidRDefault="00073064" w:rsidP="00B5600F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>Presentar l</w:t>
      </w:r>
      <w:r w:rsidR="00815EFB" w:rsidRPr="00B5600F">
        <w:rPr>
          <w:rFonts w:ascii="Bookman Old Style" w:hAnsi="Bookman Old Style"/>
          <w:i w:val="0"/>
          <w:sz w:val="20"/>
        </w:rPr>
        <w:t xml:space="preserve">os indicadores de los servicios de salud, con la finalidad de </w:t>
      </w:r>
      <w:r w:rsidR="006C473C" w:rsidRPr="00B5600F">
        <w:rPr>
          <w:rFonts w:ascii="Bookman Old Style" w:hAnsi="Bookman Old Style"/>
          <w:i w:val="0"/>
          <w:sz w:val="20"/>
        </w:rPr>
        <w:t xml:space="preserve">proporcionar información que </w:t>
      </w:r>
      <w:r w:rsidRPr="00B5600F">
        <w:rPr>
          <w:rFonts w:ascii="Bookman Old Style" w:hAnsi="Bookman Old Style"/>
          <w:i w:val="0"/>
          <w:sz w:val="20"/>
        </w:rPr>
        <w:t xml:space="preserve">se utilicen </w:t>
      </w:r>
      <w:r w:rsidR="006C473C" w:rsidRPr="00B5600F">
        <w:rPr>
          <w:rFonts w:ascii="Bookman Old Style" w:hAnsi="Bookman Old Style"/>
          <w:i w:val="0"/>
          <w:sz w:val="20"/>
        </w:rPr>
        <w:t xml:space="preserve">para </w:t>
      </w:r>
      <w:r w:rsidR="00815EFB" w:rsidRPr="00B5600F">
        <w:rPr>
          <w:rFonts w:ascii="Bookman Old Style" w:hAnsi="Bookman Old Style"/>
          <w:i w:val="0"/>
          <w:sz w:val="20"/>
        </w:rPr>
        <w:t>proponer alternativas de solución para mejora</w:t>
      </w:r>
      <w:r w:rsidR="006C473C" w:rsidRPr="00B5600F">
        <w:rPr>
          <w:rFonts w:ascii="Bookman Old Style" w:hAnsi="Bookman Old Style"/>
          <w:i w:val="0"/>
          <w:sz w:val="20"/>
        </w:rPr>
        <w:t>miento de</w:t>
      </w:r>
      <w:r w:rsidR="00815EFB" w:rsidRPr="00B5600F">
        <w:rPr>
          <w:rFonts w:ascii="Bookman Old Style" w:hAnsi="Bookman Old Style"/>
          <w:i w:val="0"/>
          <w:sz w:val="20"/>
        </w:rPr>
        <w:t xml:space="preserve"> la atención al </w:t>
      </w:r>
      <w:r w:rsidR="00CC19AF" w:rsidRPr="00B5600F">
        <w:rPr>
          <w:rFonts w:ascii="Bookman Old Style" w:hAnsi="Bookman Old Style"/>
          <w:i w:val="0"/>
          <w:sz w:val="20"/>
        </w:rPr>
        <w:t>usuario.</w:t>
      </w:r>
    </w:p>
    <w:p w:rsidR="00493C8A" w:rsidRPr="00B5600F" w:rsidRDefault="00493C8A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DF2650" w:rsidRDefault="00DF2650" w:rsidP="00B5600F">
      <w:pPr>
        <w:pStyle w:val="Prrafodelista"/>
        <w:numPr>
          <w:ilvl w:val="0"/>
          <w:numId w:val="19"/>
        </w:numPr>
        <w:tabs>
          <w:tab w:val="num" w:pos="90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B5600F">
        <w:rPr>
          <w:rFonts w:ascii="Bookman Old Style" w:hAnsi="Bookman Old Style"/>
          <w:i w:val="0"/>
          <w:sz w:val="20"/>
        </w:rPr>
        <w:t xml:space="preserve">Diseñar y elaborar material, proyecciones o presentaciones necesarias, para el desarrollo de las actividades planificadas en el área. </w:t>
      </w:r>
    </w:p>
    <w:p w:rsidR="00350715" w:rsidRPr="00350715" w:rsidRDefault="00350715" w:rsidP="00350715">
      <w:pPr>
        <w:pStyle w:val="Prrafodelista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 xml:space="preserve">Participar en la </w:t>
      </w:r>
      <w:r w:rsidR="00FE0E33" w:rsidRPr="00B2732E">
        <w:rPr>
          <w:rFonts w:ascii="Bookman Old Style" w:hAnsi="Bookman Old Style"/>
          <w:i w:val="0"/>
          <w:sz w:val="20"/>
        </w:rPr>
        <w:t xml:space="preserve">formulación y </w:t>
      </w:r>
      <w:r w:rsidRPr="00B2732E">
        <w:rPr>
          <w:rFonts w:ascii="Bookman Old Style" w:hAnsi="Bookman Old Style"/>
          <w:i w:val="0"/>
          <w:sz w:val="20"/>
        </w:rPr>
        <w:t xml:space="preserve">elaboración del Plan Anual de Trabajo, a fin de colaborar con el desarrollo eficiente de las actividades del área. 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lastRenderedPageBreak/>
        <w:t xml:space="preserve">Aplicar los procedimientos, políticas y normativa institucional vigente; así como otras afines a los procesos, con el objetivo de cumplir con las regulaciones correspondientes. 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1F0AD6" w:rsidRPr="00B2732E" w:rsidRDefault="001F0AD6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1F0AD6" w:rsidRPr="00B2732E" w:rsidRDefault="001F0AD6" w:rsidP="00B5600F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073064" w:rsidRPr="00B2732E" w:rsidRDefault="00073064" w:rsidP="00B5600F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F40623" w:rsidRPr="00B2732E" w:rsidRDefault="00F40623" w:rsidP="00914E69">
      <w:pPr>
        <w:pStyle w:val="Prrafodelista"/>
        <w:numPr>
          <w:ilvl w:val="0"/>
          <w:numId w:val="19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E74D8C" w:rsidRDefault="00E74D8C" w:rsidP="00B5600F">
      <w:pPr>
        <w:suppressAutoHyphens/>
        <w:ind w:left="227"/>
        <w:rPr>
          <w:rFonts w:ascii="Bookman Old Style" w:hAnsi="Bookman Old Style" w:cs="Arial"/>
          <w:i w:val="0"/>
          <w:iCs/>
          <w:sz w:val="20"/>
        </w:rPr>
      </w:pPr>
    </w:p>
    <w:p w:rsidR="00B2732E" w:rsidRPr="00B5600F" w:rsidRDefault="00B2732E" w:rsidP="00B5600F">
      <w:pPr>
        <w:suppressAutoHyphens/>
        <w:ind w:left="227"/>
        <w:rPr>
          <w:rFonts w:ascii="Bookman Old Style" w:hAnsi="Bookman Old Style" w:cs="Arial"/>
          <w:i w:val="0"/>
          <w:iCs/>
          <w:sz w:val="20"/>
        </w:rPr>
      </w:pPr>
    </w:p>
    <w:p w:rsidR="00432BBF" w:rsidRPr="00B5600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00F">
        <w:rPr>
          <w:rFonts w:ascii="Bookman Old Style" w:hAnsi="Bookman Old Style" w:cs="Arial"/>
          <w:iCs/>
          <w:sz w:val="20"/>
        </w:rPr>
        <w:t>PUESTOS QUE SUPERVISA</w:t>
      </w:r>
    </w:p>
    <w:p w:rsidR="00FC60C2" w:rsidRPr="00B5600F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40623" w:rsidRPr="00B5600F" w:rsidRDefault="00073064" w:rsidP="00F40623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5600F">
        <w:rPr>
          <w:rFonts w:ascii="Bookman Old Style" w:hAnsi="Bookman Old Style" w:cs="Arial"/>
          <w:i w:val="0"/>
          <w:iCs/>
          <w:spacing w:val="-3"/>
          <w:sz w:val="20"/>
        </w:rPr>
        <w:t xml:space="preserve">Ninguno. </w:t>
      </w:r>
    </w:p>
    <w:p w:rsidR="00F40623" w:rsidRDefault="00F4062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5600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00F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5600F" w:rsidRDefault="00432BBF" w:rsidP="000E31F4">
      <w:pPr>
        <w:suppressAutoHyphens/>
        <w:rPr>
          <w:sz w:val="20"/>
        </w:rPr>
      </w:pPr>
    </w:p>
    <w:p w:rsidR="00432BBF" w:rsidRPr="00FF396A" w:rsidRDefault="00432BBF" w:rsidP="00FF396A">
      <w:pPr>
        <w:pStyle w:val="Prrafodelista"/>
        <w:numPr>
          <w:ilvl w:val="0"/>
          <w:numId w:val="2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F396A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FF396A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F396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165B" w:rsidRPr="00B5600F" w:rsidRDefault="001814D8" w:rsidP="00B5600F">
      <w:pPr>
        <w:pStyle w:val="Prrafodelista"/>
        <w:numPr>
          <w:ilvl w:val="0"/>
          <w:numId w:val="6"/>
        </w:numPr>
        <w:suppressAutoHyphens/>
        <w:ind w:left="106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planificación y regulación de los servicios de salud.</w:t>
      </w:r>
      <w:r w:rsidR="007B0E22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5966" w:rsidRPr="00B5600F" w:rsidRDefault="00925966" w:rsidP="0076165B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FF396A" w:rsidRDefault="00432BBF" w:rsidP="00FF396A">
      <w:pPr>
        <w:pStyle w:val="Prrafodelista"/>
        <w:numPr>
          <w:ilvl w:val="0"/>
          <w:numId w:val="2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F396A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FF396A">
        <w:rPr>
          <w:rFonts w:ascii="Bookman Old Style" w:hAnsi="Bookman Old Style" w:cs="Arial"/>
          <w:i w:val="0"/>
          <w:iCs/>
          <w:sz w:val="20"/>
        </w:rPr>
        <w:t>:</w:t>
      </w:r>
    </w:p>
    <w:p w:rsidR="0058272A" w:rsidRPr="00914E69" w:rsidRDefault="0058272A" w:rsidP="0058272A">
      <w:pPr>
        <w:pStyle w:val="Prrafodelista"/>
        <w:numPr>
          <w:ilvl w:val="0"/>
          <w:numId w:val="6"/>
        </w:numPr>
        <w:suppressAutoHyphens/>
        <w:ind w:left="1069" w:hanging="283"/>
        <w:rPr>
          <w:rFonts w:ascii="Bookman Old Style" w:hAnsi="Bookman Old Style" w:cs="Arial"/>
          <w:i w:val="0"/>
          <w:iCs/>
          <w:sz w:val="20"/>
        </w:rPr>
      </w:pPr>
      <w:r w:rsidRPr="00914E69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8272A" w:rsidRDefault="0058272A" w:rsidP="0058272A">
      <w:pPr>
        <w:pStyle w:val="Prrafodelista"/>
        <w:numPr>
          <w:ilvl w:val="0"/>
          <w:numId w:val="6"/>
        </w:numPr>
        <w:suppressAutoHyphens/>
        <w:ind w:left="1069" w:hanging="283"/>
        <w:rPr>
          <w:rFonts w:ascii="Bookman Old Style" w:hAnsi="Bookman Old Style" w:cs="Arial"/>
          <w:i w:val="0"/>
          <w:iCs/>
          <w:sz w:val="20"/>
        </w:rPr>
      </w:pPr>
      <w:r w:rsidRPr="00914E69"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D30B9C" w:rsidRPr="00914E69" w:rsidRDefault="00D30B9C" w:rsidP="00914E69">
      <w:pPr>
        <w:pStyle w:val="Prrafodelista"/>
        <w:numPr>
          <w:ilvl w:val="0"/>
          <w:numId w:val="6"/>
        </w:numPr>
        <w:suppressAutoHyphens/>
        <w:ind w:left="1069" w:hanging="283"/>
        <w:rPr>
          <w:rFonts w:ascii="Bookman Old Style" w:hAnsi="Bookman Old Style" w:cs="Arial"/>
          <w:i w:val="0"/>
          <w:iCs/>
          <w:sz w:val="20"/>
        </w:rPr>
      </w:pPr>
      <w:r w:rsidRPr="00914E69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14D8" w:rsidRPr="003C6FCB" w:rsidRDefault="001814D8" w:rsidP="001814D8">
      <w:pPr>
        <w:pStyle w:val="Prrafodelista"/>
        <w:numPr>
          <w:ilvl w:val="0"/>
          <w:numId w:val="6"/>
        </w:numPr>
        <w:suppressAutoHyphens/>
        <w:ind w:left="1069" w:hanging="283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2732E" w:rsidRPr="00B5600F" w:rsidRDefault="00B2732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5600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00F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5600F" w:rsidRDefault="00432BBF" w:rsidP="000E31F4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8D7BFB" w:rsidRPr="00B5600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06C91" w:rsidRPr="00B5600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5600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41E85" w:rsidRPr="00B5600F">
        <w:rPr>
          <w:rFonts w:ascii="Bookman Old Style" w:hAnsi="Bookman Old Style" w:cs="Arial"/>
          <w:i w:val="0"/>
          <w:iCs/>
          <w:sz w:val="20"/>
        </w:rPr>
        <w:t>Ninguna.</w:t>
      </w:r>
      <w:r w:rsidR="008D7BFB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30B9C" w:rsidRPr="00B5600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B5600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5600F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41E85" w:rsidRPr="00B5600F">
        <w:rPr>
          <w:rFonts w:ascii="Bookman Old Style" w:hAnsi="Bookman Old Style" w:cs="Arial"/>
          <w:i w:val="0"/>
          <w:iCs/>
          <w:sz w:val="20"/>
        </w:rPr>
        <w:t>Ninguna.</w:t>
      </w:r>
      <w:r w:rsidR="008D7BFB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30B9C" w:rsidRPr="00B5600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D06C91" w:rsidRPr="00B5600F" w:rsidRDefault="00D06C91" w:rsidP="00D06C9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Otros: Ninguna</w:t>
      </w:r>
      <w:r w:rsidR="00641E85" w:rsidRPr="00B5600F">
        <w:rPr>
          <w:rFonts w:ascii="Bookman Old Style" w:hAnsi="Bookman Old Style" w:cs="Arial"/>
          <w:i w:val="0"/>
          <w:iCs/>
          <w:sz w:val="20"/>
        </w:rPr>
        <w:t>.</w:t>
      </w:r>
    </w:p>
    <w:p w:rsidR="006F2A4E" w:rsidRDefault="006F2A4E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50715" w:rsidRDefault="00350715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50715" w:rsidRDefault="00350715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00F" w:rsidRPr="00B5600F" w:rsidRDefault="00B5600F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5600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5600F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350715" w:rsidRPr="00B5600F" w:rsidRDefault="00350715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B5600F" w:rsidRDefault="00C404F4" w:rsidP="00B5600F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B5600F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D06C91" w:rsidRPr="00B5600F" w:rsidRDefault="00D06C91" w:rsidP="00B5600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34C9C" w:rsidRPr="00D34C9C" w:rsidRDefault="00C404F4" w:rsidP="00D34C9C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34C9C" w:rsidRPr="00D34C9C">
        <w:rPr>
          <w:rFonts w:ascii="Bookman Old Style" w:hAnsi="Bookman Old Style" w:cs="Arial"/>
          <w:i w:val="0"/>
          <w:iCs/>
          <w:sz w:val="20"/>
        </w:rPr>
        <w:t>Enfermería, Nutrición, Psicología, Química y Farmacia, Laboratorio Clínico, Ciencias de la Educación, Ciencias de la Computación, Administración de Empresas, Contaduría Pública, Bioméd</w:t>
      </w:r>
      <w:r w:rsidR="00D34C9C">
        <w:rPr>
          <w:rFonts w:ascii="Bookman Old Style" w:hAnsi="Bookman Old Style" w:cs="Arial"/>
          <w:i w:val="0"/>
          <w:iCs/>
          <w:sz w:val="20"/>
        </w:rPr>
        <w:t xml:space="preserve">ica o Industrial. </w:t>
      </w:r>
      <w:proofErr w:type="spellStart"/>
      <w:r w:rsidR="00D34C9C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="00D34C9C">
        <w:rPr>
          <w:rFonts w:ascii="Bookman Old Style" w:hAnsi="Bookman Old Style" w:cs="Arial"/>
          <w:i w:val="0"/>
          <w:iCs/>
          <w:sz w:val="20"/>
        </w:rPr>
        <w:t>,</w:t>
      </w:r>
      <w:r w:rsidR="00D34C9C" w:rsidRPr="00D34C9C">
        <w:rPr>
          <w:rFonts w:ascii="Bookman Old Style" w:hAnsi="Bookman Old Style" w:cs="Arial"/>
          <w:i w:val="0"/>
          <w:iCs/>
          <w:sz w:val="20"/>
        </w:rPr>
        <w:t xml:space="preserve"> Salud Ambiental, Economía, Matemática.</w:t>
      </w:r>
    </w:p>
    <w:p w:rsidR="003671A3" w:rsidRPr="00B5600F" w:rsidRDefault="003671A3" w:rsidP="00B5600F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5600F" w:rsidRDefault="00432BBF" w:rsidP="00B5600F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B5600F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B5600F">
        <w:rPr>
          <w:rFonts w:ascii="Bookman Old Style" w:hAnsi="Bookman Old Style" w:cs="Arial"/>
          <w:i w:val="0"/>
          <w:iCs/>
          <w:sz w:val="20"/>
        </w:rPr>
        <w:t>:</w:t>
      </w:r>
      <w:r w:rsidR="00F30614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B5600F" w:rsidRDefault="00586B82" w:rsidP="00B5600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</w:p>
    <w:p w:rsidR="005D266D" w:rsidRDefault="00C404F4" w:rsidP="00577D4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77D44">
        <w:rPr>
          <w:rFonts w:ascii="Bookman Old Style" w:hAnsi="Bookman Old Style" w:cs="Arial"/>
          <w:i w:val="0"/>
          <w:iCs/>
          <w:sz w:val="20"/>
        </w:rPr>
        <w:t>Ninguno.</w:t>
      </w:r>
    </w:p>
    <w:p w:rsidR="00577D44" w:rsidRPr="00B5600F" w:rsidRDefault="00577D44" w:rsidP="00577D4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F30614" w:rsidRPr="00B5600F" w:rsidRDefault="00C404F4" w:rsidP="00B5600F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  <w:r w:rsidR="008D7BFB" w:rsidRPr="00B5600F">
        <w:rPr>
          <w:rFonts w:ascii="Bookman Old Style" w:hAnsi="Bookman Old Style" w:cs="Arial"/>
          <w:i w:val="0"/>
          <w:iCs/>
          <w:sz w:val="20"/>
        </w:rPr>
        <w:tab/>
      </w:r>
    </w:p>
    <w:p w:rsidR="002D4A9D" w:rsidRPr="004C418E" w:rsidRDefault="002D4A9D" w:rsidP="002D4A9D">
      <w:pPr>
        <w:pStyle w:val="Prrafodelista"/>
        <w:numPr>
          <w:ilvl w:val="0"/>
          <w:numId w:val="22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2D4A9D" w:rsidRPr="00F70FBB" w:rsidRDefault="002D4A9D" w:rsidP="002D4A9D">
      <w:pPr>
        <w:pStyle w:val="Prrafodelista"/>
        <w:numPr>
          <w:ilvl w:val="0"/>
          <w:numId w:val="22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8D7BFB" w:rsidRPr="00B5600F" w:rsidRDefault="008D7BFB" w:rsidP="00B5600F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B5600F" w:rsidRDefault="00432BBF" w:rsidP="00B5600F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 w:rsidRPr="00B5600F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5600F" w:rsidRDefault="00432BBF" w:rsidP="00B5600F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40782" w:rsidRPr="00B5600F" w:rsidRDefault="00432BBF" w:rsidP="00B5600F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7481D" w:rsidRPr="00B5600F">
        <w:rPr>
          <w:rFonts w:ascii="Bookman Old Style" w:hAnsi="Bookman Old Style" w:cs="Arial"/>
          <w:i w:val="0"/>
          <w:iCs/>
          <w:sz w:val="20"/>
        </w:rPr>
        <w:t>Un</w:t>
      </w:r>
      <w:r w:rsidR="00962F02" w:rsidRPr="00B5600F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8D7BFB" w:rsidRPr="00B5600F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3671A3" w:rsidRPr="00B5600F">
        <w:rPr>
          <w:rFonts w:ascii="Bookman Old Style" w:hAnsi="Bookman Old Style" w:cs="Arial"/>
          <w:i w:val="0"/>
          <w:iCs/>
          <w:sz w:val="20"/>
        </w:rPr>
        <w:t xml:space="preserve">el ejercicio de su profesión. </w:t>
      </w:r>
    </w:p>
    <w:p w:rsidR="003671A3" w:rsidRPr="00B5600F" w:rsidRDefault="003671A3" w:rsidP="00B5600F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B5600F" w:rsidRDefault="000F7761" w:rsidP="00B5600F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Integridad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Responsabilidad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Capacidad de Análisis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Organización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3671A3" w:rsidRPr="00B5600F" w:rsidRDefault="003671A3" w:rsidP="00B5600F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5600F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50715" w:rsidRDefault="0035071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5600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5600F">
        <w:rPr>
          <w:rFonts w:ascii="Bookman Old Style" w:hAnsi="Bookman Old Style" w:cs="Arial"/>
          <w:iCs/>
          <w:sz w:val="20"/>
        </w:rPr>
        <w:t>OTROS ASPECTOS</w:t>
      </w:r>
    </w:p>
    <w:p w:rsidR="004D485F" w:rsidRPr="00B5600F" w:rsidRDefault="004D485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Pr="00B5600F" w:rsidRDefault="00D06C91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 w:rsidRPr="00B5600F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5600F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5600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82" w:rsidRDefault="00934782">
      <w:pPr>
        <w:spacing w:line="20" w:lineRule="exact"/>
      </w:pPr>
    </w:p>
  </w:endnote>
  <w:endnote w:type="continuationSeparator" w:id="0">
    <w:p w:rsidR="00934782" w:rsidRDefault="00934782"/>
  </w:endnote>
  <w:endnote w:type="continuationNotice" w:id="1">
    <w:p w:rsidR="00934782" w:rsidRDefault="009347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4D8" w:rsidRDefault="001814D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814D8" w:rsidRDefault="001814D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4D8" w:rsidRDefault="001814D8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34C9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1814D8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1814D8" w:rsidRPr="009B2E7B" w:rsidRDefault="001814D8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1814D8" w:rsidRPr="00B425FF" w:rsidRDefault="00350715" w:rsidP="0086305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34C9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</w:tc>
    </w:tr>
  </w:tbl>
  <w:p w:rsidR="001814D8" w:rsidRPr="00B425FF" w:rsidRDefault="001814D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814D8">
      <w:tc>
        <w:tcPr>
          <w:tcW w:w="5950" w:type="dxa"/>
        </w:tcPr>
        <w:p w:rsidR="001814D8" w:rsidRDefault="001814D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814D8" w:rsidRDefault="001814D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814D8" w:rsidRDefault="001814D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814D8" w:rsidRDefault="001814D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814D8" w:rsidRDefault="001814D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814D8" w:rsidRDefault="001814D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814D8" w:rsidRDefault="001814D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82" w:rsidRDefault="00934782">
      <w:r>
        <w:separator/>
      </w:r>
    </w:p>
  </w:footnote>
  <w:footnote w:type="continuationSeparator" w:id="0">
    <w:p w:rsidR="00934782" w:rsidRDefault="00934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4D8" w:rsidRDefault="001814D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814D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814D8" w:rsidRDefault="001814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814D8" w:rsidRPr="00B47612" w:rsidRDefault="001814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814D8" w:rsidRPr="00B47612" w:rsidRDefault="0086305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1814D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1814D8" w:rsidRPr="00B47612" w:rsidRDefault="001814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814D8" w:rsidRDefault="001814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814D8" w:rsidRPr="00B47612" w:rsidRDefault="001814D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FB299D6" wp14:editId="01C49FFB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814D8" w:rsidRDefault="001814D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814D8" w:rsidRPr="00B47612" w:rsidRDefault="001814D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814D8" w:rsidRDefault="001814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4D8" w:rsidRDefault="001814D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814D8" w:rsidRDefault="001814D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14D8" w:rsidRDefault="001814D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814D8" w:rsidRDefault="001814D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814D8" w:rsidRDefault="001814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814D8" w:rsidRDefault="001814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814D8" w:rsidRDefault="001814D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814D8" w:rsidRDefault="001814D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61D8F1B4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D27D79"/>
    <w:multiLevelType w:val="hybridMultilevel"/>
    <w:tmpl w:val="C7B609C8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6113D"/>
    <w:multiLevelType w:val="hybridMultilevel"/>
    <w:tmpl w:val="193C61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3F8AEB34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BDB8ACFE"/>
    <w:lvl w:ilvl="0" w:tplc="440A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0C9888B2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4"/>
  </w:num>
  <w:num w:numId="5">
    <w:abstractNumId w:val="20"/>
  </w:num>
  <w:num w:numId="6">
    <w:abstractNumId w:val="13"/>
  </w:num>
  <w:num w:numId="7">
    <w:abstractNumId w:val="7"/>
  </w:num>
  <w:num w:numId="8">
    <w:abstractNumId w:val="16"/>
  </w:num>
  <w:num w:numId="9">
    <w:abstractNumId w:val="10"/>
  </w:num>
  <w:num w:numId="10">
    <w:abstractNumId w:val="4"/>
  </w:num>
  <w:num w:numId="11">
    <w:abstractNumId w:val="15"/>
  </w:num>
  <w:num w:numId="12">
    <w:abstractNumId w:val="19"/>
  </w:num>
  <w:num w:numId="13">
    <w:abstractNumId w:val="11"/>
  </w:num>
  <w:num w:numId="14">
    <w:abstractNumId w:val="8"/>
  </w:num>
  <w:num w:numId="15">
    <w:abstractNumId w:val="7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9"/>
  </w:num>
  <w:num w:numId="20">
    <w:abstractNumId w:val="5"/>
  </w:num>
  <w:num w:numId="21">
    <w:abstractNumId w:val="17"/>
  </w:num>
  <w:num w:numId="2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B21"/>
    <w:rsid w:val="0001164D"/>
    <w:rsid w:val="0002058A"/>
    <w:rsid w:val="00020B8E"/>
    <w:rsid w:val="00021F02"/>
    <w:rsid w:val="00026F4D"/>
    <w:rsid w:val="000300E4"/>
    <w:rsid w:val="00036757"/>
    <w:rsid w:val="00041C83"/>
    <w:rsid w:val="00043087"/>
    <w:rsid w:val="000503CF"/>
    <w:rsid w:val="00051B76"/>
    <w:rsid w:val="00057522"/>
    <w:rsid w:val="00057EC2"/>
    <w:rsid w:val="000675C9"/>
    <w:rsid w:val="00073064"/>
    <w:rsid w:val="000753C7"/>
    <w:rsid w:val="00075D3D"/>
    <w:rsid w:val="0007694C"/>
    <w:rsid w:val="0007793C"/>
    <w:rsid w:val="00082D44"/>
    <w:rsid w:val="000833C5"/>
    <w:rsid w:val="000854E4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E7A70"/>
    <w:rsid w:val="000F389B"/>
    <w:rsid w:val="000F7761"/>
    <w:rsid w:val="00101E00"/>
    <w:rsid w:val="001063B9"/>
    <w:rsid w:val="00111DD3"/>
    <w:rsid w:val="0011259D"/>
    <w:rsid w:val="0011316C"/>
    <w:rsid w:val="00123684"/>
    <w:rsid w:val="00123CDD"/>
    <w:rsid w:val="00130E2D"/>
    <w:rsid w:val="0013237C"/>
    <w:rsid w:val="00132D2A"/>
    <w:rsid w:val="001360A7"/>
    <w:rsid w:val="00136FC0"/>
    <w:rsid w:val="00140CE7"/>
    <w:rsid w:val="00140E0A"/>
    <w:rsid w:val="00142B3D"/>
    <w:rsid w:val="00146BDB"/>
    <w:rsid w:val="001470B6"/>
    <w:rsid w:val="00151F3F"/>
    <w:rsid w:val="00155185"/>
    <w:rsid w:val="001621E3"/>
    <w:rsid w:val="00164CA8"/>
    <w:rsid w:val="001658D1"/>
    <w:rsid w:val="001814D8"/>
    <w:rsid w:val="00182E0F"/>
    <w:rsid w:val="00190B6B"/>
    <w:rsid w:val="001911FB"/>
    <w:rsid w:val="001917A8"/>
    <w:rsid w:val="001A05D7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1F97"/>
    <w:rsid w:val="001D6481"/>
    <w:rsid w:val="001D6B20"/>
    <w:rsid w:val="001E14C2"/>
    <w:rsid w:val="001F0AD6"/>
    <w:rsid w:val="001F387A"/>
    <w:rsid w:val="002043A1"/>
    <w:rsid w:val="002055BD"/>
    <w:rsid w:val="002061B6"/>
    <w:rsid w:val="00206892"/>
    <w:rsid w:val="00214AE8"/>
    <w:rsid w:val="002237EF"/>
    <w:rsid w:val="00227605"/>
    <w:rsid w:val="00231DA9"/>
    <w:rsid w:val="002344F1"/>
    <w:rsid w:val="00235BB9"/>
    <w:rsid w:val="00245E97"/>
    <w:rsid w:val="0025032E"/>
    <w:rsid w:val="002513AF"/>
    <w:rsid w:val="0025685A"/>
    <w:rsid w:val="002700C2"/>
    <w:rsid w:val="00270498"/>
    <w:rsid w:val="0029781A"/>
    <w:rsid w:val="002979B0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3275"/>
    <w:rsid w:val="002D4A9D"/>
    <w:rsid w:val="002D66A2"/>
    <w:rsid w:val="002D67FD"/>
    <w:rsid w:val="002E7C49"/>
    <w:rsid w:val="002F0E70"/>
    <w:rsid w:val="002F1DFA"/>
    <w:rsid w:val="003005D1"/>
    <w:rsid w:val="00311A11"/>
    <w:rsid w:val="00313203"/>
    <w:rsid w:val="00316BB9"/>
    <w:rsid w:val="00316FC1"/>
    <w:rsid w:val="00320861"/>
    <w:rsid w:val="00320A00"/>
    <w:rsid w:val="00320D6D"/>
    <w:rsid w:val="003237C8"/>
    <w:rsid w:val="00326EF0"/>
    <w:rsid w:val="00331A3B"/>
    <w:rsid w:val="003435A3"/>
    <w:rsid w:val="00343C4B"/>
    <w:rsid w:val="00346543"/>
    <w:rsid w:val="00350715"/>
    <w:rsid w:val="00354147"/>
    <w:rsid w:val="00356952"/>
    <w:rsid w:val="003671A3"/>
    <w:rsid w:val="00380A8F"/>
    <w:rsid w:val="00380F69"/>
    <w:rsid w:val="00381911"/>
    <w:rsid w:val="00383442"/>
    <w:rsid w:val="0039071A"/>
    <w:rsid w:val="003917E4"/>
    <w:rsid w:val="00393014"/>
    <w:rsid w:val="00393105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544E"/>
    <w:rsid w:val="003D5D3F"/>
    <w:rsid w:val="003D6DE4"/>
    <w:rsid w:val="003E4564"/>
    <w:rsid w:val="003F28D7"/>
    <w:rsid w:val="003F2F23"/>
    <w:rsid w:val="00401676"/>
    <w:rsid w:val="004021C4"/>
    <w:rsid w:val="004051C1"/>
    <w:rsid w:val="004128C7"/>
    <w:rsid w:val="00412A73"/>
    <w:rsid w:val="00414DFF"/>
    <w:rsid w:val="0042165E"/>
    <w:rsid w:val="004221A8"/>
    <w:rsid w:val="0042370A"/>
    <w:rsid w:val="00424211"/>
    <w:rsid w:val="00425A99"/>
    <w:rsid w:val="00427124"/>
    <w:rsid w:val="00432BBF"/>
    <w:rsid w:val="00435F91"/>
    <w:rsid w:val="0044072A"/>
    <w:rsid w:val="0044693D"/>
    <w:rsid w:val="004556AE"/>
    <w:rsid w:val="004557A0"/>
    <w:rsid w:val="00463ED9"/>
    <w:rsid w:val="00465D9A"/>
    <w:rsid w:val="00473994"/>
    <w:rsid w:val="00475521"/>
    <w:rsid w:val="00485767"/>
    <w:rsid w:val="004864C9"/>
    <w:rsid w:val="00487304"/>
    <w:rsid w:val="004878EC"/>
    <w:rsid w:val="00491492"/>
    <w:rsid w:val="00492D12"/>
    <w:rsid w:val="00493C8A"/>
    <w:rsid w:val="0049459E"/>
    <w:rsid w:val="004A031D"/>
    <w:rsid w:val="004A2CB6"/>
    <w:rsid w:val="004A3C9B"/>
    <w:rsid w:val="004A44ED"/>
    <w:rsid w:val="004A4A56"/>
    <w:rsid w:val="004A6682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85F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40076"/>
    <w:rsid w:val="00540782"/>
    <w:rsid w:val="0054088A"/>
    <w:rsid w:val="00540ED7"/>
    <w:rsid w:val="00546EA0"/>
    <w:rsid w:val="00552E4D"/>
    <w:rsid w:val="005611D8"/>
    <w:rsid w:val="005626F0"/>
    <w:rsid w:val="00573F8D"/>
    <w:rsid w:val="00577D44"/>
    <w:rsid w:val="00580D6D"/>
    <w:rsid w:val="005820E4"/>
    <w:rsid w:val="0058272A"/>
    <w:rsid w:val="00583D3A"/>
    <w:rsid w:val="00585828"/>
    <w:rsid w:val="00586B82"/>
    <w:rsid w:val="005A2A2F"/>
    <w:rsid w:val="005A375D"/>
    <w:rsid w:val="005B0CFF"/>
    <w:rsid w:val="005B199F"/>
    <w:rsid w:val="005B19CA"/>
    <w:rsid w:val="005B1AE9"/>
    <w:rsid w:val="005B6434"/>
    <w:rsid w:val="005B7300"/>
    <w:rsid w:val="005B7AC3"/>
    <w:rsid w:val="005C55DC"/>
    <w:rsid w:val="005C60A8"/>
    <w:rsid w:val="005D266D"/>
    <w:rsid w:val="005F51C6"/>
    <w:rsid w:val="005F5C60"/>
    <w:rsid w:val="00602A7C"/>
    <w:rsid w:val="00604080"/>
    <w:rsid w:val="006049D6"/>
    <w:rsid w:val="006049FD"/>
    <w:rsid w:val="00607F83"/>
    <w:rsid w:val="006134B3"/>
    <w:rsid w:val="00624231"/>
    <w:rsid w:val="0064094F"/>
    <w:rsid w:val="00641E85"/>
    <w:rsid w:val="006447A3"/>
    <w:rsid w:val="00645CA2"/>
    <w:rsid w:val="00646A8F"/>
    <w:rsid w:val="00655632"/>
    <w:rsid w:val="006634C8"/>
    <w:rsid w:val="006679A8"/>
    <w:rsid w:val="0067598B"/>
    <w:rsid w:val="006777ED"/>
    <w:rsid w:val="00677935"/>
    <w:rsid w:val="006840FF"/>
    <w:rsid w:val="006939DF"/>
    <w:rsid w:val="00693CF2"/>
    <w:rsid w:val="00694599"/>
    <w:rsid w:val="00694999"/>
    <w:rsid w:val="00695F15"/>
    <w:rsid w:val="006A287B"/>
    <w:rsid w:val="006A45FE"/>
    <w:rsid w:val="006B5F5A"/>
    <w:rsid w:val="006B6F09"/>
    <w:rsid w:val="006B7351"/>
    <w:rsid w:val="006C31D4"/>
    <w:rsid w:val="006C418C"/>
    <w:rsid w:val="006C473C"/>
    <w:rsid w:val="006D49A3"/>
    <w:rsid w:val="006E3A81"/>
    <w:rsid w:val="006F0622"/>
    <w:rsid w:val="006F2A4E"/>
    <w:rsid w:val="006F4C9A"/>
    <w:rsid w:val="0070362C"/>
    <w:rsid w:val="00714F51"/>
    <w:rsid w:val="007209CD"/>
    <w:rsid w:val="00724564"/>
    <w:rsid w:val="007323A5"/>
    <w:rsid w:val="0073294F"/>
    <w:rsid w:val="007344EB"/>
    <w:rsid w:val="007375E4"/>
    <w:rsid w:val="00741162"/>
    <w:rsid w:val="00745879"/>
    <w:rsid w:val="00746887"/>
    <w:rsid w:val="007503C3"/>
    <w:rsid w:val="00755DCC"/>
    <w:rsid w:val="007564A7"/>
    <w:rsid w:val="00760A66"/>
    <w:rsid w:val="0076165B"/>
    <w:rsid w:val="00763FCB"/>
    <w:rsid w:val="00773B57"/>
    <w:rsid w:val="0077511E"/>
    <w:rsid w:val="00797BFB"/>
    <w:rsid w:val="007A319D"/>
    <w:rsid w:val="007A3B14"/>
    <w:rsid w:val="007B0E22"/>
    <w:rsid w:val="007B61D6"/>
    <w:rsid w:val="007C65AA"/>
    <w:rsid w:val="007D353B"/>
    <w:rsid w:val="007D3B1F"/>
    <w:rsid w:val="007E074C"/>
    <w:rsid w:val="007E3F70"/>
    <w:rsid w:val="007E40B7"/>
    <w:rsid w:val="007F543A"/>
    <w:rsid w:val="007F6E4F"/>
    <w:rsid w:val="00800570"/>
    <w:rsid w:val="0080297A"/>
    <w:rsid w:val="00803843"/>
    <w:rsid w:val="00805A14"/>
    <w:rsid w:val="0081257B"/>
    <w:rsid w:val="00815EFB"/>
    <w:rsid w:val="00823A87"/>
    <w:rsid w:val="00826683"/>
    <w:rsid w:val="00827740"/>
    <w:rsid w:val="00827B16"/>
    <w:rsid w:val="00830195"/>
    <w:rsid w:val="008350DC"/>
    <w:rsid w:val="008356A4"/>
    <w:rsid w:val="00844E87"/>
    <w:rsid w:val="00850D6C"/>
    <w:rsid w:val="00851629"/>
    <w:rsid w:val="00861778"/>
    <w:rsid w:val="008626DE"/>
    <w:rsid w:val="00862B7D"/>
    <w:rsid w:val="0086305A"/>
    <w:rsid w:val="008677EF"/>
    <w:rsid w:val="008722B4"/>
    <w:rsid w:val="0087481D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D7BFB"/>
    <w:rsid w:val="008E07AF"/>
    <w:rsid w:val="008F042C"/>
    <w:rsid w:val="008F05C2"/>
    <w:rsid w:val="008F569A"/>
    <w:rsid w:val="00900E17"/>
    <w:rsid w:val="00901116"/>
    <w:rsid w:val="009036D0"/>
    <w:rsid w:val="00906024"/>
    <w:rsid w:val="00906FBF"/>
    <w:rsid w:val="0090735C"/>
    <w:rsid w:val="00911331"/>
    <w:rsid w:val="00914E69"/>
    <w:rsid w:val="0091609A"/>
    <w:rsid w:val="00920388"/>
    <w:rsid w:val="00921CC9"/>
    <w:rsid w:val="009254BF"/>
    <w:rsid w:val="00925966"/>
    <w:rsid w:val="00932963"/>
    <w:rsid w:val="009332FF"/>
    <w:rsid w:val="00934782"/>
    <w:rsid w:val="00942B07"/>
    <w:rsid w:val="009510CE"/>
    <w:rsid w:val="009536F4"/>
    <w:rsid w:val="0095491B"/>
    <w:rsid w:val="00955A89"/>
    <w:rsid w:val="00957053"/>
    <w:rsid w:val="009573AF"/>
    <w:rsid w:val="00962575"/>
    <w:rsid w:val="00962F02"/>
    <w:rsid w:val="009655C2"/>
    <w:rsid w:val="00966C53"/>
    <w:rsid w:val="0097353A"/>
    <w:rsid w:val="00977DF3"/>
    <w:rsid w:val="00990A34"/>
    <w:rsid w:val="00991375"/>
    <w:rsid w:val="00993388"/>
    <w:rsid w:val="0099372A"/>
    <w:rsid w:val="009A56A6"/>
    <w:rsid w:val="009B2E7B"/>
    <w:rsid w:val="009B31A4"/>
    <w:rsid w:val="009C1B18"/>
    <w:rsid w:val="009C5839"/>
    <w:rsid w:val="009D37E0"/>
    <w:rsid w:val="009E0F47"/>
    <w:rsid w:val="009E1C09"/>
    <w:rsid w:val="009F156D"/>
    <w:rsid w:val="009F606F"/>
    <w:rsid w:val="009F7D66"/>
    <w:rsid w:val="00A002E3"/>
    <w:rsid w:val="00A12221"/>
    <w:rsid w:val="00A15189"/>
    <w:rsid w:val="00A162B0"/>
    <w:rsid w:val="00A166BC"/>
    <w:rsid w:val="00A17200"/>
    <w:rsid w:val="00A21185"/>
    <w:rsid w:val="00A40AED"/>
    <w:rsid w:val="00A42EAE"/>
    <w:rsid w:val="00A44862"/>
    <w:rsid w:val="00A55019"/>
    <w:rsid w:val="00A5685F"/>
    <w:rsid w:val="00A62B08"/>
    <w:rsid w:val="00A633DC"/>
    <w:rsid w:val="00A64749"/>
    <w:rsid w:val="00A67717"/>
    <w:rsid w:val="00A67790"/>
    <w:rsid w:val="00A7099A"/>
    <w:rsid w:val="00A736EF"/>
    <w:rsid w:val="00A82940"/>
    <w:rsid w:val="00A82ED6"/>
    <w:rsid w:val="00A924C4"/>
    <w:rsid w:val="00A954A3"/>
    <w:rsid w:val="00AA51CB"/>
    <w:rsid w:val="00AB2A2E"/>
    <w:rsid w:val="00AB3CC3"/>
    <w:rsid w:val="00AD0A3E"/>
    <w:rsid w:val="00AD431E"/>
    <w:rsid w:val="00AD66A3"/>
    <w:rsid w:val="00AD7CFB"/>
    <w:rsid w:val="00AF1B8B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2732E"/>
    <w:rsid w:val="00B32FA0"/>
    <w:rsid w:val="00B33757"/>
    <w:rsid w:val="00B35541"/>
    <w:rsid w:val="00B356CA"/>
    <w:rsid w:val="00B37E40"/>
    <w:rsid w:val="00B37F01"/>
    <w:rsid w:val="00B425B8"/>
    <w:rsid w:val="00B425FF"/>
    <w:rsid w:val="00B47612"/>
    <w:rsid w:val="00B5600F"/>
    <w:rsid w:val="00B620CE"/>
    <w:rsid w:val="00B64E20"/>
    <w:rsid w:val="00B70B92"/>
    <w:rsid w:val="00B70E8A"/>
    <w:rsid w:val="00B76DDF"/>
    <w:rsid w:val="00B82F39"/>
    <w:rsid w:val="00B84A43"/>
    <w:rsid w:val="00B84FEE"/>
    <w:rsid w:val="00B85D6D"/>
    <w:rsid w:val="00B94C72"/>
    <w:rsid w:val="00BA4C28"/>
    <w:rsid w:val="00BA7E23"/>
    <w:rsid w:val="00BB30A6"/>
    <w:rsid w:val="00BB49BD"/>
    <w:rsid w:val="00BB7F7C"/>
    <w:rsid w:val="00BC7D17"/>
    <w:rsid w:val="00BD018B"/>
    <w:rsid w:val="00BE3125"/>
    <w:rsid w:val="00BE4A73"/>
    <w:rsid w:val="00BE7177"/>
    <w:rsid w:val="00BE7417"/>
    <w:rsid w:val="00C01198"/>
    <w:rsid w:val="00C023FB"/>
    <w:rsid w:val="00C02E03"/>
    <w:rsid w:val="00C27768"/>
    <w:rsid w:val="00C3029F"/>
    <w:rsid w:val="00C31779"/>
    <w:rsid w:val="00C366EA"/>
    <w:rsid w:val="00C3688F"/>
    <w:rsid w:val="00C404F4"/>
    <w:rsid w:val="00C415AC"/>
    <w:rsid w:val="00C53632"/>
    <w:rsid w:val="00C77C39"/>
    <w:rsid w:val="00C827BE"/>
    <w:rsid w:val="00C92791"/>
    <w:rsid w:val="00CA1B18"/>
    <w:rsid w:val="00CA30E9"/>
    <w:rsid w:val="00CA54B4"/>
    <w:rsid w:val="00CB3198"/>
    <w:rsid w:val="00CB381F"/>
    <w:rsid w:val="00CC01C5"/>
    <w:rsid w:val="00CC19AF"/>
    <w:rsid w:val="00CD0F9A"/>
    <w:rsid w:val="00CD213B"/>
    <w:rsid w:val="00CD4206"/>
    <w:rsid w:val="00CD4B93"/>
    <w:rsid w:val="00CD5577"/>
    <w:rsid w:val="00CD7060"/>
    <w:rsid w:val="00CF04AC"/>
    <w:rsid w:val="00CF6582"/>
    <w:rsid w:val="00D042DE"/>
    <w:rsid w:val="00D06C91"/>
    <w:rsid w:val="00D07554"/>
    <w:rsid w:val="00D076E0"/>
    <w:rsid w:val="00D10F12"/>
    <w:rsid w:val="00D141B5"/>
    <w:rsid w:val="00D17446"/>
    <w:rsid w:val="00D21636"/>
    <w:rsid w:val="00D27924"/>
    <w:rsid w:val="00D30B9C"/>
    <w:rsid w:val="00D31E93"/>
    <w:rsid w:val="00D34C9C"/>
    <w:rsid w:val="00D413AD"/>
    <w:rsid w:val="00D4375C"/>
    <w:rsid w:val="00D4588A"/>
    <w:rsid w:val="00D4615C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A03D6"/>
    <w:rsid w:val="00DC4C5B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2650"/>
    <w:rsid w:val="00DF4E88"/>
    <w:rsid w:val="00DF7A04"/>
    <w:rsid w:val="00E00AF3"/>
    <w:rsid w:val="00E03E46"/>
    <w:rsid w:val="00E072EE"/>
    <w:rsid w:val="00E200AA"/>
    <w:rsid w:val="00E21CFE"/>
    <w:rsid w:val="00E22580"/>
    <w:rsid w:val="00E24E25"/>
    <w:rsid w:val="00E2500A"/>
    <w:rsid w:val="00E26B35"/>
    <w:rsid w:val="00E33C08"/>
    <w:rsid w:val="00E403A2"/>
    <w:rsid w:val="00E45A91"/>
    <w:rsid w:val="00E5042C"/>
    <w:rsid w:val="00E541DB"/>
    <w:rsid w:val="00E573FD"/>
    <w:rsid w:val="00E62447"/>
    <w:rsid w:val="00E64B2E"/>
    <w:rsid w:val="00E74D8C"/>
    <w:rsid w:val="00E753A1"/>
    <w:rsid w:val="00E76C9B"/>
    <w:rsid w:val="00E77979"/>
    <w:rsid w:val="00E818A0"/>
    <w:rsid w:val="00E8691B"/>
    <w:rsid w:val="00E873CF"/>
    <w:rsid w:val="00E93497"/>
    <w:rsid w:val="00E951A5"/>
    <w:rsid w:val="00E97FAC"/>
    <w:rsid w:val="00EA19E0"/>
    <w:rsid w:val="00EA39AE"/>
    <w:rsid w:val="00EA5A16"/>
    <w:rsid w:val="00EB0ABD"/>
    <w:rsid w:val="00EB1352"/>
    <w:rsid w:val="00EC4791"/>
    <w:rsid w:val="00EC6133"/>
    <w:rsid w:val="00EC757D"/>
    <w:rsid w:val="00EC75D1"/>
    <w:rsid w:val="00ED054E"/>
    <w:rsid w:val="00EF7CDF"/>
    <w:rsid w:val="00EF7F58"/>
    <w:rsid w:val="00F01F32"/>
    <w:rsid w:val="00F02164"/>
    <w:rsid w:val="00F02B26"/>
    <w:rsid w:val="00F052D9"/>
    <w:rsid w:val="00F1289C"/>
    <w:rsid w:val="00F13685"/>
    <w:rsid w:val="00F233E9"/>
    <w:rsid w:val="00F27660"/>
    <w:rsid w:val="00F30614"/>
    <w:rsid w:val="00F31466"/>
    <w:rsid w:val="00F31CDC"/>
    <w:rsid w:val="00F3213F"/>
    <w:rsid w:val="00F40623"/>
    <w:rsid w:val="00F479FD"/>
    <w:rsid w:val="00F57C7F"/>
    <w:rsid w:val="00F67275"/>
    <w:rsid w:val="00F7195A"/>
    <w:rsid w:val="00F754DA"/>
    <w:rsid w:val="00F8060E"/>
    <w:rsid w:val="00F8424F"/>
    <w:rsid w:val="00F85267"/>
    <w:rsid w:val="00F862A6"/>
    <w:rsid w:val="00F96010"/>
    <w:rsid w:val="00FA66EF"/>
    <w:rsid w:val="00FA7101"/>
    <w:rsid w:val="00FB3CEF"/>
    <w:rsid w:val="00FC0752"/>
    <w:rsid w:val="00FC60C2"/>
    <w:rsid w:val="00FD0F8D"/>
    <w:rsid w:val="00FD4486"/>
    <w:rsid w:val="00FD6034"/>
    <w:rsid w:val="00FD6FE8"/>
    <w:rsid w:val="00FE0E33"/>
    <w:rsid w:val="00FE1699"/>
    <w:rsid w:val="00FE3CA0"/>
    <w:rsid w:val="00FE3E5F"/>
    <w:rsid w:val="00FE5CFA"/>
    <w:rsid w:val="00FF254C"/>
    <w:rsid w:val="00FF396A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763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11</cp:revision>
  <cp:lastPrinted>2012-03-02T15:52:00Z</cp:lastPrinted>
  <dcterms:created xsi:type="dcterms:W3CDTF">2015-06-05T21:37:00Z</dcterms:created>
  <dcterms:modified xsi:type="dcterms:W3CDTF">2016-02-18T17:10:00Z</dcterms:modified>
</cp:coreProperties>
</file>